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15400" w14:textId="77777777" w:rsidR="00881D0B" w:rsidRPr="00C220C0" w:rsidRDefault="00A47A7A" w:rsidP="00161D36">
      <w:pPr>
        <w:spacing w:before="120" w:after="0" w:line="240" w:lineRule="auto"/>
        <w:jc w:val="center"/>
        <w:rPr>
          <w:b/>
          <w:sz w:val="32"/>
          <w:szCs w:val="32"/>
        </w:rPr>
      </w:pPr>
      <w:r w:rsidRPr="00C220C0">
        <w:rPr>
          <w:b/>
          <w:sz w:val="32"/>
          <w:szCs w:val="32"/>
        </w:rPr>
        <w:t>Lääne</w:t>
      </w:r>
      <w:r w:rsidR="005070D4" w:rsidRPr="00C220C0">
        <w:rPr>
          <w:b/>
          <w:sz w:val="32"/>
          <w:szCs w:val="32"/>
        </w:rPr>
        <w:t>-</w:t>
      </w:r>
      <w:r w:rsidRPr="00C220C0">
        <w:rPr>
          <w:b/>
          <w:sz w:val="32"/>
          <w:szCs w:val="32"/>
        </w:rPr>
        <w:t>Nigula Vallavalitsus</w:t>
      </w:r>
    </w:p>
    <w:p w14:paraId="3FF05B11" w14:textId="77777777" w:rsidR="00A47A7A" w:rsidRPr="00C220C0" w:rsidRDefault="00A47A7A" w:rsidP="00161D36">
      <w:pPr>
        <w:spacing w:before="120" w:after="0" w:line="240" w:lineRule="auto"/>
        <w:jc w:val="center"/>
        <w:rPr>
          <w:b/>
          <w:sz w:val="32"/>
          <w:szCs w:val="32"/>
        </w:rPr>
      </w:pPr>
    </w:p>
    <w:p w14:paraId="02E27791" w14:textId="77777777" w:rsidR="00E05E09" w:rsidRPr="00C220C0" w:rsidRDefault="0040772B" w:rsidP="00161D36">
      <w:pPr>
        <w:spacing w:before="120" w:after="0" w:line="240" w:lineRule="auto"/>
        <w:jc w:val="center"/>
        <w:rPr>
          <w:b/>
          <w:szCs w:val="24"/>
        </w:rPr>
      </w:pPr>
      <w:r w:rsidRPr="00C220C0">
        <w:rPr>
          <w:noProof/>
          <w:lang w:eastAsia="et-EE"/>
        </w:rPr>
        <w:drawing>
          <wp:inline distT="0" distB="0" distL="0" distR="0" wp14:anchorId="612EE3BA" wp14:editId="5EE34204">
            <wp:extent cx="952500" cy="1162050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1A7BA" w14:textId="5ACB06E4" w:rsidR="00E05E09" w:rsidRDefault="00E05E09" w:rsidP="00161D36">
      <w:pPr>
        <w:spacing w:before="120" w:after="0" w:line="240" w:lineRule="auto"/>
        <w:jc w:val="center"/>
        <w:rPr>
          <w:b/>
          <w:szCs w:val="24"/>
        </w:rPr>
      </w:pPr>
    </w:p>
    <w:p w14:paraId="39D42DB9" w14:textId="77777777" w:rsidR="00585B65" w:rsidRPr="00C220C0" w:rsidRDefault="00585B65" w:rsidP="00161D36">
      <w:pPr>
        <w:spacing w:before="120" w:after="0" w:line="240" w:lineRule="auto"/>
        <w:jc w:val="center"/>
        <w:rPr>
          <w:b/>
          <w:szCs w:val="24"/>
        </w:rPr>
      </w:pPr>
    </w:p>
    <w:p w14:paraId="515C714C" w14:textId="77777777" w:rsidR="007A23DC" w:rsidRPr="0075695A" w:rsidRDefault="006F19F3" w:rsidP="00161D36">
      <w:pPr>
        <w:spacing w:before="120" w:after="0" w:line="240" w:lineRule="auto"/>
        <w:rPr>
          <w:b/>
          <w:sz w:val="28"/>
          <w:szCs w:val="28"/>
        </w:rPr>
      </w:pPr>
      <w:r w:rsidRPr="0075695A">
        <w:rPr>
          <w:b/>
          <w:sz w:val="28"/>
          <w:szCs w:val="28"/>
        </w:rPr>
        <w:t>Pakkumuse esitamise kutse</w:t>
      </w:r>
    </w:p>
    <w:p w14:paraId="7F9985CD" w14:textId="01934D60" w:rsidR="00F65344" w:rsidRPr="00C220C0" w:rsidRDefault="00F65344" w:rsidP="00C220C0">
      <w:pPr>
        <w:spacing w:before="120" w:after="0" w:line="240" w:lineRule="auto"/>
        <w:rPr>
          <w:szCs w:val="24"/>
        </w:rPr>
      </w:pPr>
    </w:p>
    <w:p w14:paraId="3FAF18F6" w14:textId="7BA36B1B" w:rsidR="00F65344" w:rsidRPr="00C220C0" w:rsidRDefault="00DA1704" w:rsidP="00C220C0">
      <w:pPr>
        <w:spacing w:before="120" w:after="0" w:line="240" w:lineRule="auto"/>
        <w:rPr>
          <w:b/>
        </w:rPr>
      </w:pPr>
      <w:r w:rsidRPr="00C220C0">
        <w:rPr>
          <w:szCs w:val="24"/>
        </w:rPr>
        <w:t xml:space="preserve">Kutsume Teid esitama pakkumust </w:t>
      </w:r>
      <w:r w:rsidR="008C1634" w:rsidRPr="00C220C0">
        <w:rPr>
          <w:b/>
          <w:szCs w:val="24"/>
        </w:rPr>
        <w:t>Lääne-Nigula Vall</w:t>
      </w:r>
      <w:r w:rsidR="00975817" w:rsidRPr="00C220C0">
        <w:rPr>
          <w:b/>
          <w:szCs w:val="24"/>
        </w:rPr>
        <w:t>a</w:t>
      </w:r>
      <w:r w:rsidR="008C1634" w:rsidRPr="00C220C0">
        <w:rPr>
          <w:b/>
          <w:szCs w:val="24"/>
        </w:rPr>
        <w:t>valitsuse</w:t>
      </w:r>
      <w:r w:rsidR="007D59E1" w:rsidRPr="00C220C0">
        <w:rPr>
          <w:szCs w:val="24"/>
        </w:rPr>
        <w:t xml:space="preserve">, </w:t>
      </w:r>
      <w:r w:rsidR="006F12CB" w:rsidRPr="00C220C0">
        <w:t>registrikood 75038598, asukoht Haapsalu mnt 6, Taebla alevik, Lääne-Nigula vald,</w:t>
      </w:r>
      <w:r w:rsidRPr="00C220C0">
        <w:rPr>
          <w:szCs w:val="24"/>
        </w:rPr>
        <w:t xml:space="preserve"> </w:t>
      </w:r>
      <w:r w:rsidR="007D59E1" w:rsidRPr="00C220C0">
        <w:rPr>
          <w:szCs w:val="24"/>
        </w:rPr>
        <w:t>Läänemaa</w:t>
      </w:r>
      <w:r w:rsidRPr="00C220C0">
        <w:rPr>
          <w:szCs w:val="24"/>
        </w:rPr>
        <w:t xml:space="preserve">, (edaspidi Hankija), poolt korraldatud </w:t>
      </w:r>
      <w:r w:rsidR="008C3F3F" w:rsidRPr="00C220C0">
        <w:rPr>
          <w:szCs w:val="24"/>
        </w:rPr>
        <w:t>väike</w:t>
      </w:r>
      <w:r w:rsidRPr="00C220C0">
        <w:rPr>
          <w:szCs w:val="24"/>
        </w:rPr>
        <w:t>hankele</w:t>
      </w:r>
      <w:r w:rsidR="00A563CB" w:rsidRPr="00C220C0">
        <w:rPr>
          <w:b/>
        </w:rPr>
        <w:t xml:space="preserve"> „</w:t>
      </w:r>
      <w:r w:rsidR="008C3F3F" w:rsidRPr="00C220C0">
        <w:rPr>
          <w:b/>
        </w:rPr>
        <w:t>Pelletite ost</w:t>
      </w:r>
      <w:r w:rsidR="00C220C0">
        <w:rPr>
          <w:b/>
        </w:rPr>
        <w:t xml:space="preserve"> Ristile</w:t>
      </w:r>
      <w:r w:rsidR="00A563CB" w:rsidRPr="00C220C0">
        <w:rPr>
          <w:b/>
        </w:rPr>
        <w:t>“</w:t>
      </w:r>
      <w:r w:rsidR="00A563CB" w:rsidRPr="00C220C0">
        <w:t>.</w:t>
      </w:r>
    </w:p>
    <w:p w14:paraId="1D46475B" w14:textId="0925FF4D" w:rsidR="00585B65" w:rsidRPr="00C220C0" w:rsidRDefault="00585B65" w:rsidP="00C220C0">
      <w:pPr>
        <w:spacing w:before="120" w:after="0" w:line="240" w:lineRule="auto"/>
        <w:rPr>
          <w:szCs w:val="24"/>
        </w:rPr>
      </w:pPr>
    </w:p>
    <w:p w14:paraId="099A2047" w14:textId="35044FB2" w:rsidR="007A23DC" w:rsidRPr="00C220C0" w:rsidRDefault="003B50E8" w:rsidP="005562FD">
      <w:pPr>
        <w:pStyle w:val="Loendilik"/>
        <w:numPr>
          <w:ilvl w:val="0"/>
          <w:numId w:val="2"/>
        </w:numPr>
        <w:spacing w:after="0" w:line="240" w:lineRule="auto"/>
      </w:pPr>
      <w:r w:rsidRPr="005562FD">
        <w:rPr>
          <w:b/>
          <w:szCs w:val="24"/>
        </w:rPr>
        <w:t>Hanke</w:t>
      </w:r>
      <w:r w:rsidR="006F19F3" w:rsidRPr="005562FD">
        <w:rPr>
          <w:b/>
          <w:szCs w:val="24"/>
        </w:rPr>
        <w:t xml:space="preserve"> </w:t>
      </w:r>
      <w:r w:rsidR="007A23DC" w:rsidRPr="005562FD">
        <w:rPr>
          <w:b/>
          <w:szCs w:val="24"/>
        </w:rPr>
        <w:t xml:space="preserve">eesmärgiks </w:t>
      </w:r>
      <w:r w:rsidR="007A23DC" w:rsidRPr="005562FD">
        <w:rPr>
          <w:szCs w:val="24"/>
        </w:rPr>
        <w:t>on</w:t>
      </w:r>
      <w:r w:rsidR="000F34F0" w:rsidRPr="00C220C0">
        <w:t xml:space="preserve"> </w:t>
      </w:r>
      <w:r w:rsidR="00CF5718" w:rsidRPr="00C220C0">
        <w:t>pelletite ost koo</w:t>
      </w:r>
      <w:r w:rsidR="008C3F3F" w:rsidRPr="00C220C0">
        <w:t>s transpordiga aadressile Tallinna mnt 6, Risti alevik, Lääne-Nigula vald.</w:t>
      </w:r>
    </w:p>
    <w:p w14:paraId="78D4E73B" w14:textId="54CD8C4B" w:rsidR="001D5A5D" w:rsidRPr="00C220C0" w:rsidRDefault="007A23DC" w:rsidP="005562FD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 xml:space="preserve">Hanke </w:t>
      </w:r>
      <w:r w:rsidR="008C3F3F" w:rsidRPr="00C220C0">
        <w:rPr>
          <w:b/>
          <w:szCs w:val="24"/>
        </w:rPr>
        <w:t>kirjeldus</w:t>
      </w:r>
    </w:p>
    <w:p w14:paraId="00D01580" w14:textId="23533EC8" w:rsidR="00FB38BB" w:rsidRPr="00C220C0" w:rsidRDefault="00725A64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b/>
          <w:szCs w:val="24"/>
        </w:rPr>
      </w:pPr>
      <w:r w:rsidRPr="00C220C0">
        <w:t xml:space="preserve">Hankija soovib </w:t>
      </w:r>
      <w:r w:rsidR="008C3F3F" w:rsidRPr="00C220C0">
        <w:t xml:space="preserve">osta </w:t>
      </w:r>
      <w:r w:rsidR="0075695A">
        <w:t>premium</w:t>
      </w:r>
      <w:r w:rsidR="008C3F3F" w:rsidRPr="00C220C0">
        <w:t xml:space="preserve"> </w:t>
      </w:r>
      <w:r w:rsidR="00FB38BB" w:rsidRPr="00C220C0">
        <w:t>pelletit</w:t>
      </w:r>
      <w:r w:rsidR="008C3F3F" w:rsidRPr="00C220C0">
        <w:t xml:space="preserve"> </w:t>
      </w:r>
      <w:r w:rsidR="00D94442">
        <w:t xml:space="preserve">8 mm, </w:t>
      </w:r>
      <w:r w:rsidR="00FB38BB" w:rsidRPr="00C220C0">
        <w:t>15</w:t>
      </w:r>
      <w:r w:rsidR="00D94442">
        <w:t>-16</w:t>
      </w:r>
      <w:r w:rsidR="00FB38BB" w:rsidRPr="00C220C0">
        <w:t xml:space="preserve"> kg läbipaistvates kottides, </w:t>
      </w:r>
      <w:r w:rsidR="0040789E">
        <w:t>kotid laotud</w:t>
      </w:r>
      <w:r w:rsidR="00D94442">
        <w:t xml:space="preserve"> alus</w:t>
      </w:r>
      <w:r w:rsidR="001F5091">
        <w:t>t</w:t>
      </w:r>
      <w:r w:rsidR="00D94442">
        <w:t>ele</w:t>
      </w:r>
      <w:r w:rsidR="00FB38BB" w:rsidRPr="00C220C0">
        <w:t xml:space="preserve">, ostetav kogus </w:t>
      </w:r>
      <w:r w:rsidR="00FB38BB" w:rsidRPr="00C220C0">
        <w:rPr>
          <w:b/>
        </w:rPr>
        <w:t xml:space="preserve">25 </w:t>
      </w:r>
      <w:r w:rsidR="00D94442">
        <w:rPr>
          <w:b/>
        </w:rPr>
        <w:t>tonni</w:t>
      </w:r>
      <w:r w:rsidR="00125979">
        <w:t>.</w:t>
      </w:r>
    </w:p>
    <w:p w14:paraId="501321D4" w14:textId="77777777" w:rsidR="00FB38BB" w:rsidRPr="00C220C0" w:rsidRDefault="00FB38BB" w:rsidP="00C220C0">
      <w:pPr>
        <w:pStyle w:val="Loendilik"/>
        <w:numPr>
          <w:ilvl w:val="1"/>
          <w:numId w:val="2"/>
        </w:numPr>
        <w:spacing w:before="120" w:after="0" w:line="240" w:lineRule="auto"/>
      </w:pPr>
      <w:r w:rsidRPr="00C220C0">
        <w:t xml:space="preserve">Tehniline kirjeldus: </w:t>
      </w:r>
    </w:p>
    <w:p w14:paraId="37A90D30" w14:textId="68D3E651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>Niiskus 5…8%</w:t>
      </w:r>
    </w:p>
    <w:p w14:paraId="1F2D96CA" w14:textId="0747636F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 xml:space="preserve">Kütteväärtus ≥ 4,8 kWh/kg </w:t>
      </w:r>
    </w:p>
    <w:p w14:paraId="537CAFF1" w14:textId="77777777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>Tuhasisaldus ≤ 0,5%</w:t>
      </w:r>
    </w:p>
    <w:p w14:paraId="4C894B53" w14:textId="1773E09D" w:rsidR="00FB38BB" w:rsidRPr="00C220C0" w:rsidRDefault="00FB38BB" w:rsidP="00C220C0">
      <w:pPr>
        <w:pStyle w:val="Loendilik"/>
        <w:numPr>
          <w:ilvl w:val="2"/>
          <w:numId w:val="2"/>
        </w:numPr>
        <w:spacing w:before="120" w:after="0" w:line="240" w:lineRule="auto"/>
      </w:pPr>
      <w:r w:rsidRPr="00C220C0">
        <w:t>Mehaaniline tugevus ≥ 98%</w:t>
      </w:r>
    </w:p>
    <w:p w14:paraId="30859DE8" w14:textId="18F75ABA" w:rsidR="00CD58FF" w:rsidRPr="00C220C0" w:rsidRDefault="00FB38BB" w:rsidP="00C220C0">
      <w:pPr>
        <w:pStyle w:val="Loendilik"/>
        <w:numPr>
          <w:ilvl w:val="1"/>
          <w:numId w:val="2"/>
        </w:numPr>
        <w:spacing w:before="120" w:after="0" w:line="240" w:lineRule="auto"/>
      </w:pPr>
      <w:r w:rsidRPr="00C220C0">
        <w:t>Pelletite tarneaeg vahemik</w:t>
      </w:r>
      <w:r w:rsidR="00344862">
        <w:t>us 7-10. detsember kell 9.00-16.</w:t>
      </w:r>
      <w:bookmarkStart w:id="0" w:name="_GoBack"/>
      <w:bookmarkEnd w:id="0"/>
      <w:r w:rsidRPr="00C220C0">
        <w:t>00</w:t>
      </w:r>
      <w:r w:rsidR="00296C3E" w:rsidRPr="00C220C0">
        <w:t>.</w:t>
      </w:r>
      <w:r w:rsidR="00EB51AB" w:rsidRPr="00C220C0">
        <w:t xml:space="preserve"> </w:t>
      </w:r>
    </w:p>
    <w:p w14:paraId="11079CEF" w14:textId="38F23498" w:rsidR="001A5C7E" w:rsidRPr="00C220C0" w:rsidRDefault="00FC4F19" w:rsidP="00C220C0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Nõuded pakkujatele</w:t>
      </w:r>
    </w:p>
    <w:p w14:paraId="243D6D97" w14:textId="655DCE95" w:rsidR="00C220C0" w:rsidRPr="00C220C0" w:rsidRDefault="001A5C7E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 xml:space="preserve">Pakkujal ei tohi olla </w:t>
      </w:r>
      <w:r w:rsidR="00FC4F19" w:rsidRPr="00C220C0">
        <w:rPr>
          <w:szCs w:val="24"/>
        </w:rPr>
        <w:t xml:space="preserve"> riiklike</w:t>
      </w:r>
      <w:r w:rsidR="00B95AD1" w:rsidRPr="00C220C0">
        <w:rPr>
          <w:szCs w:val="24"/>
        </w:rPr>
        <w:t xml:space="preserve"> maksu</w:t>
      </w:r>
      <w:r w:rsidR="00FC4F19" w:rsidRPr="00C220C0">
        <w:rPr>
          <w:szCs w:val="24"/>
        </w:rPr>
        <w:t>de võlgnevusi.</w:t>
      </w:r>
      <w:r w:rsidR="00585B65">
        <w:rPr>
          <w:szCs w:val="24"/>
        </w:rPr>
        <w:t xml:space="preserve"> Hankija kontrollib võla puudumist iseseisvalt.</w:t>
      </w:r>
    </w:p>
    <w:p w14:paraId="17E61BB5" w14:textId="415973BE" w:rsidR="001A5C7E" w:rsidRPr="00C220C0" w:rsidRDefault="00F4339C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 peab olema registreeritud äriregistris.</w:t>
      </w:r>
      <w:r w:rsidR="00513C79" w:rsidRPr="00C220C0">
        <w:rPr>
          <w:szCs w:val="24"/>
        </w:rPr>
        <w:t xml:space="preserve"> </w:t>
      </w:r>
      <w:r w:rsidR="001A5C7E" w:rsidRPr="00C220C0">
        <w:rPr>
          <w:szCs w:val="24"/>
        </w:rPr>
        <w:t>Hankija kon</w:t>
      </w:r>
      <w:r w:rsidR="00585B65">
        <w:rPr>
          <w:szCs w:val="24"/>
        </w:rPr>
        <w:t xml:space="preserve">trollib pakkuja registreeringut </w:t>
      </w:r>
      <w:r w:rsidR="001A5C7E" w:rsidRPr="00C220C0">
        <w:rPr>
          <w:szCs w:val="24"/>
        </w:rPr>
        <w:t>äriregistris</w:t>
      </w:r>
      <w:r w:rsidRPr="00C220C0">
        <w:rPr>
          <w:szCs w:val="24"/>
        </w:rPr>
        <w:t>.</w:t>
      </w:r>
    </w:p>
    <w:p w14:paraId="48F34DA5" w14:textId="7E458864" w:rsidR="007A23DC" w:rsidRDefault="00CF5718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 esitab hankes os</w:t>
      </w:r>
      <w:r w:rsidR="00585B65">
        <w:rPr>
          <w:szCs w:val="24"/>
        </w:rPr>
        <w:t>alemise avalduse (</w:t>
      </w:r>
      <w:r w:rsidR="00125979">
        <w:rPr>
          <w:szCs w:val="24"/>
        </w:rPr>
        <w:t xml:space="preserve">vormil </w:t>
      </w:r>
      <w:r w:rsidR="00585B65">
        <w:rPr>
          <w:szCs w:val="24"/>
        </w:rPr>
        <w:t>Li</w:t>
      </w:r>
      <w:r w:rsidR="001E7B92">
        <w:rPr>
          <w:szCs w:val="24"/>
        </w:rPr>
        <w:t>sa 2).</w:t>
      </w:r>
    </w:p>
    <w:p w14:paraId="4C8E6834" w14:textId="0B058554" w:rsidR="00F10CA0" w:rsidRDefault="00F10CA0" w:rsidP="00C220C0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>
        <w:rPr>
          <w:szCs w:val="24"/>
        </w:rPr>
        <w:t>Pakkuja esitab kinnituse hankemenetlusest kõrvaldamise aluste puudumise kohta (vormil Lisa 3).</w:t>
      </w:r>
    </w:p>
    <w:p w14:paraId="577DD143" w14:textId="6A0D89B2" w:rsidR="00585B65" w:rsidRPr="00C220C0" w:rsidRDefault="00585B65" w:rsidP="00585B65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Pakkumuse esitamine</w:t>
      </w:r>
    </w:p>
    <w:p w14:paraId="10D1E0FE" w14:textId="01436F38" w:rsidR="00585B65" w:rsidRDefault="00585B65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rStyle w:val="go"/>
          <w:szCs w:val="24"/>
        </w:rPr>
      </w:pPr>
      <w:r w:rsidRPr="00C220C0">
        <w:rPr>
          <w:szCs w:val="24"/>
        </w:rPr>
        <w:t xml:space="preserve">Pakkumus esitada digitaalselt allkirjastatuna ühes konteineris hiljemalt 27.11.2020 kell 11.00 e-posti aadressil </w:t>
      </w:r>
      <w:hyperlink r:id="rId8" w:history="1">
        <w:r w:rsidRPr="00C220C0">
          <w:rPr>
            <w:rStyle w:val="Hperlink"/>
            <w:szCs w:val="24"/>
          </w:rPr>
          <w:t>vv@laanenigula.ee</w:t>
        </w:r>
      </w:hyperlink>
      <w:r w:rsidRPr="00C220C0">
        <w:rPr>
          <w:szCs w:val="24"/>
        </w:rPr>
        <w:t xml:space="preserve"> </w:t>
      </w:r>
      <w:r w:rsidRPr="00C220C0">
        <w:rPr>
          <w:rStyle w:val="go"/>
          <w:szCs w:val="24"/>
        </w:rPr>
        <w:t xml:space="preserve"> </w:t>
      </w:r>
    </w:p>
    <w:p w14:paraId="617FB68E" w14:textId="77777777" w:rsidR="001E7B92" w:rsidRPr="00C220C0" w:rsidRDefault="001E7B92" w:rsidP="001E7B92">
      <w:pPr>
        <w:pStyle w:val="Loendilik"/>
        <w:spacing w:before="120" w:after="0" w:line="240" w:lineRule="auto"/>
        <w:ind w:left="832"/>
        <w:rPr>
          <w:szCs w:val="24"/>
        </w:rPr>
      </w:pPr>
    </w:p>
    <w:p w14:paraId="38F69F37" w14:textId="0EB157F0" w:rsidR="007A23DC" w:rsidRPr="00C220C0" w:rsidRDefault="007A23DC" w:rsidP="005562FD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 xml:space="preserve">Pakkumuste </w:t>
      </w:r>
      <w:r w:rsidR="00CF5718" w:rsidRPr="00C220C0">
        <w:rPr>
          <w:b/>
          <w:szCs w:val="24"/>
        </w:rPr>
        <w:t>hindamine</w:t>
      </w:r>
    </w:p>
    <w:p w14:paraId="6846C683" w14:textId="77777777" w:rsidR="00815846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 xml:space="preserve">Hankija kontrollib esitatud pakkumuste vastavust </w:t>
      </w:r>
      <w:r w:rsidR="003B50E8" w:rsidRPr="00C220C0">
        <w:rPr>
          <w:szCs w:val="24"/>
        </w:rPr>
        <w:t>pakkumuse</w:t>
      </w:r>
      <w:r w:rsidRPr="00C220C0">
        <w:rPr>
          <w:szCs w:val="24"/>
        </w:rPr>
        <w:t xml:space="preserve"> kutses esitatud tingimustele. </w:t>
      </w:r>
    </w:p>
    <w:p w14:paraId="25274D64" w14:textId="77777777" w:rsidR="00815846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 xml:space="preserve">Hankija lükkab pakkumuse tagasi, kui pakkumus ei vasta </w:t>
      </w:r>
      <w:r w:rsidR="003B50E8" w:rsidRPr="00C220C0">
        <w:rPr>
          <w:szCs w:val="24"/>
        </w:rPr>
        <w:t>pakkumuse</w:t>
      </w:r>
      <w:r w:rsidRPr="00C220C0">
        <w:rPr>
          <w:szCs w:val="24"/>
        </w:rPr>
        <w:t xml:space="preserve"> kutses esitatud tingimustele.</w:t>
      </w:r>
    </w:p>
    <w:p w14:paraId="333934E3" w14:textId="5A40F558" w:rsidR="00365E1E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Pakkuja, kelle pakkumus on tagasi lükatud, ei osale edasises hankemenetluses.</w:t>
      </w:r>
    </w:p>
    <w:p w14:paraId="09111D52" w14:textId="0A920766" w:rsidR="00CF5718" w:rsidRPr="00C220C0" w:rsidRDefault="00CF5718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Edukaks tunnistatakse madalaima kogumaksumusega pakkumus.</w:t>
      </w:r>
    </w:p>
    <w:p w14:paraId="139339D9" w14:textId="6A820977" w:rsidR="00CF5718" w:rsidRPr="00C220C0" w:rsidRDefault="00CF5718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Hankija jätab endale õiguse lükata tagasi kõik pakkumused, kui need ületavad hanke eeldatava maksumuse.</w:t>
      </w:r>
    </w:p>
    <w:p w14:paraId="194B7581" w14:textId="26B25B47" w:rsidR="00BB0C0E" w:rsidRPr="00C220C0" w:rsidRDefault="006E078F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Juhul kui kõik pakkumused on tagasi lükatud jätab hankija endale võimaluse jätkata</w:t>
      </w:r>
      <w:r w:rsidR="00585B65">
        <w:rPr>
          <w:szCs w:val="24"/>
        </w:rPr>
        <w:t xml:space="preserve"> hankemenetlust läbirääkimiste teel</w:t>
      </w:r>
      <w:r w:rsidRPr="00C220C0">
        <w:rPr>
          <w:szCs w:val="24"/>
        </w:rPr>
        <w:t>.</w:t>
      </w:r>
    </w:p>
    <w:p w14:paraId="7EE7976C" w14:textId="77777777" w:rsidR="007A23DC" w:rsidRPr="00C220C0" w:rsidRDefault="007A23DC" w:rsidP="00585B65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Maksumus</w:t>
      </w:r>
    </w:p>
    <w:p w14:paraId="011FCDE7" w14:textId="0194F4D4" w:rsidR="00BE58EB" w:rsidRPr="00C220C0" w:rsidRDefault="007A23DC" w:rsidP="00585B65">
      <w:pPr>
        <w:pStyle w:val="Loendilik"/>
        <w:numPr>
          <w:ilvl w:val="1"/>
          <w:numId w:val="2"/>
        </w:numPr>
        <w:spacing w:before="120" w:after="0" w:line="240" w:lineRule="auto"/>
        <w:rPr>
          <w:szCs w:val="24"/>
        </w:rPr>
      </w:pPr>
      <w:r w:rsidRPr="00C220C0">
        <w:rPr>
          <w:szCs w:val="24"/>
        </w:rPr>
        <w:t>Pakkuja</w:t>
      </w:r>
      <w:r w:rsidR="0030063E" w:rsidRPr="00C220C0">
        <w:rPr>
          <w:szCs w:val="24"/>
        </w:rPr>
        <w:t xml:space="preserve"> esitab </w:t>
      </w:r>
      <w:r w:rsidR="00CF5718" w:rsidRPr="00C220C0">
        <w:rPr>
          <w:szCs w:val="24"/>
        </w:rPr>
        <w:t>pakkumuse</w:t>
      </w:r>
      <w:r w:rsidR="0030063E" w:rsidRPr="00C220C0">
        <w:rPr>
          <w:szCs w:val="24"/>
        </w:rPr>
        <w:t xml:space="preserve"> </w:t>
      </w:r>
      <w:r w:rsidR="00365E1E" w:rsidRPr="00C220C0">
        <w:rPr>
          <w:szCs w:val="24"/>
        </w:rPr>
        <w:t>maksumuse L</w:t>
      </w:r>
      <w:r w:rsidR="0030063E" w:rsidRPr="00C220C0">
        <w:rPr>
          <w:szCs w:val="24"/>
        </w:rPr>
        <w:t>isa</w:t>
      </w:r>
      <w:r w:rsidR="00CF5718" w:rsidRPr="00C220C0">
        <w:rPr>
          <w:szCs w:val="24"/>
        </w:rPr>
        <w:t xml:space="preserve"> 1</w:t>
      </w:r>
      <w:r w:rsidRPr="00C220C0">
        <w:rPr>
          <w:szCs w:val="24"/>
        </w:rPr>
        <w:t xml:space="preserve"> esitatud vormil. Maksumus peab sisaldama </w:t>
      </w:r>
      <w:r w:rsidR="00CF5718" w:rsidRPr="00C220C0">
        <w:rPr>
          <w:szCs w:val="24"/>
        </w:rPr>
        <w:t>transporti ja maha laadimist punktis 1 nimetatud objektile.</w:t>
      </w:r>
    </w:p>
    <w:p w14:paraId="3231CEBD" w14:textId="77777777" w:rsidR="007A23DC" w:rsidRPr="00C220C0" w:rsidRDefault="000D0E99" w:rsidP="00585B65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C220C0">
        <w:rPr>
          <w:b/>
          <w:szCs w:val="24"/>
        </w:rPr>
        <w:t>Lisainformatsioon</w:t>
      </w:r>
    </w:p>
    <w:p w14:paraId="776F5C3C" w14:textId="03CB5FD0" w:rsidR="00CF5718" w:rsidRPr="00C220C0" w:rsidRDefault="00BE67B0" w:rsidP="005562FD">
      <w:pPr>
        <w:spacing w:before="120" w:after="0" w:line="240" w:lineRule="auto"/>
        <w:ind w:left="567"/>
        <w:rPr>
          <w:szCs w:val="24"/>
        </w:rPr>
      </w:pPr>
      <w:r>
        <w:rPr>
          <w:szCs w:val="24"/>
        </w:rPr>
        <w:t xml:space="preserve">   </w:t>
      </w:r>
      <w:r w:rsidR="00CF5718" w:rsidRPr="00C220C0">
        <w:rPr>
          <w:szCs w:val="24"/>
        </w:rPr>
        <w:t xml:space="preserve">Liina Kaljuveer </w:t>
      </w:r>
      <w:hyperlink r:id="rId9" w:history="1">
        <w:r w:rsidR="00CF5718" w:rsidRPr="00C220C0">
          <w:rPr>
            <w:rStyle w:val="Hperlink"/>
            <w:szCs w:val="24"/>
          </w:rPr>
          <w:t>liina.kaljuveer@laanenigula.ee</w:t>
        </w:r>
      </w:hyperlink>
    </w:p>
    <w:p w14:paraId="2AD596A9" w14:textId="0C437CF9" w:rsidR="00A21375" w:rsidRPr="005562FD" w:rsidRDefault="0051346E" w:rsidP="005562FD">
      <w:pPr>
        <w:pStyle w:val="Loendilik"/>
        <w:numPr>
          <w:ilvl w:val="0"/>
          <w:numId w:val="2"/>
        </w:numPr>
        <w:spacing w:before="120" w:after="0" w:line="240" w:lineRule="auto"/>
        <w:rPr>
          <w:b/>
          <w:szCs w:val="24"/>
        </w:rPr>
      </w:pPr>
      <w:r w:rsidRPr="005562FD">
        <w:rPr>
          <w:b/>
          <w:szCs w:val="24"/>
        </w:rPr>
        <w:t>Lisad</w:t>
      </w:r>
    </w:p>
    <w:p w14:paraId="0FBB83C4" w14:textId="370407E5" w:rsidR="00CF5718" w:rsidRPr="00C220C0" w:rsidRDefault="00725A64" w:rsidP="00C641AB">
      <w:pPr>
        <w:pStyle w:val="Loendilik"/>
        <w:spacing w:before="120" w:after="0" w:line="240" w:lineRule="auto"/>
        <w:ind w:left="832"/>
        <w:rPr>
          <w:szCs w:val="24"/>
        </w:rPr>
      </w:pPr>
      <w:r w:rsidRPr="00C220C0">
        <w:rPr>
          <w:szCs w:val="24"/>
        </w:rPr>
        <w:t>Lisa 1</w:t>
      </w:r>
      <w:r w:rsidR="00314D08">
        <w:rPr>
          <w:szCs w:val="24"/>
        </w:rPr>
        <w:t>.</w:t>
      </w:r>
      <w:r w:rsidRPr="00C220C0">
        <w:rPr>
          <w:szCs w:val="24"/>
        </w:rPr>
        <w:t xml:space="preserve"> </w:t>
      </w:r>
      <w:r w:rsidR="00314D08">
        <w:rPr>
          <w:szCs w:val="24"/>
        </w:rPr>
        <w:t xml:space="preserve">- </w:t>
      </w:r>
      <w:r w:rsidR="00CF5718" w:rsidRPr="00C220C0">
        <w:rPr>
          <w:szCs w:val="24"/>
        </w:rPr>
        <w:t>Maksumuse vorm</w:t>
      </w:r>
    </w:p>
    <w:p w14:paraId="7ADB2B40" w14:textId="60CEFDA9" w:rsidR="00CF5718" w:rsidRDefault="00314D08" w:rsidP="00C641AB">
      <w:pPr>
        <w:pStyle w:val="Loendilik"/>
        <w:spacing w:before="120" w:after="0" w:line="240" w:lineRule="auto"/>
        <w:ind w:left="832"/>
        <w:rPr>
          <w:szCs w:val="24"/>
        </w:rPr>
      </w:pPr>
      <w:r>
        <w:rPr>
          <w:szCs w:val="24"/>
        </w:rPr>
        <w:t xml:space="preserve">Lisa 2. </w:t>
      </w:r>
      <w:r w:rsidR="00725A64" w:rsidRPr="00C220C0">
        <w:rPr>
          <w:szCs w:val="24"/>
        </w:rPr>
        <w:t xml:space="preserve">- </w:t>
      </w:r>
      <w:r w:rsidR="00CF5718" w:rsidRPr="00C220C0">
        <w:rPr>
          <w:szCs w:val="24"/>
        </w:rPr>
        <w:t xml:space="preserve">Hankes osalemise avalduse vorm </w:t>
      </w:r>
    </w:p>
    <w:p w14:paraId="7FE6352D" w14:textId="0D392D4E" w:rsidR="00125979" w:rsidRPr="00C220C0" w:rsidRDefault="00125979" w:rsidP="00C641AB">
      <w:pPr>
        <w:pStyle w:val="Loendilik"/>
        <w:spacing w:before="120" w:after="0" w:line="240" w:lineRule="auto"/>
        <w:ind w:left="832"/>
        <w:rPr>
          <w:szCs w:val="24"/>
        </w:rPr>
      </w:pPr>
      <w:r>
        <w:rPr>
          <w:szCs w:val="24"/>
        </w:rPr>
        <w:t>Lisa 3. - Kinnitus hankemenetlusest kõrvaldamise aluste puudumise kohta</w:t>
      </w:r>
    </w:p>
    <w:p w14:paraId="540C30D4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72BA0A48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6629611E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5C7FAA91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28BF6162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5107A4DF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2D4CE8A9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7A867993" w14:textId="023FD02F" w:rsidR="00A21375" w:rsidRPr="00C220C0" w:rsidRDefault="00C641AB" w:rsidP="00C220C0">
      <w:pPr>
        <w:spacing w:before="120" w:after="0" w:line="240" w:lineRule="auto"/>
        <w:rPr>
          <w:szCs w:val="24"/>
        </w:rPr>
      </w:pPr>
      <w:r>
        <w:rPr>
          <w:szCs w:val="24"/>
        </w:rPr>
        <w:t xml:space="preserve"> </w:t>
      </w:r>
    </w:p>
    <w:p w14:paraId="13F308F9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6DABE2A4" w14:textId="77777777" w:rsidR="00A21375" w:rsidRPr="00C220C0" w:rsidRDefault="00A21375" w:rsidP="00C220C0">
      <w:pPr>
        <w:spacing w:before="120" w:after="0" w:line="240" w:lineRule="auto"/>
        <w:rPr>
          <w:szCs w:val="24"/>
        </w:rPr>
      </w:pPr>
    </w:p>
    <w:p w14:paraId="76229188" w14:textId="77777777" w:rsidR="00952CDB" w:rsidRPr="00C220C0" w:rsidRDefault="00952CDB" w:rsidP="00C220C0">
      <w:pPr>
        <w:spacing w:before="120" w:after="0" w:line="240" w:lineRule="auto"/>
        <w:rPr>
          <w:szCs w:val="24"/>
        </w:rPr>
      </w:pPr>
    </w:p>
    <w:p w14:paraId="2735F43C" w14:textId="77777777" w:rsidR="00952CDB" w:rsidRPr="00C220C0" w:rsidRDefault="00952CDB" w:rsidP="00C220C0">
      <w:pPr>
        <w:spacing w:before="120" w:after="0" w:line="240" w:lineRule="auto"/>
        <w:rPr>
          <w:szCs w:val="24"/>
        </w:rPr>
      </w:pPr>
    </w:p>
    <w:p w14:paraId="5BE775F1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p w14:paraId="59A477B7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p w14:paraId="1591872B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p w14:paraId="0AFB2E61" w14:textId="77777777" w:rsidR="00B90AD7" w:rsidRPr="00C220C0" w:rsidRDefault="00B90AD7" w:rsidP="00C220C0">
      <w:pPr>
        <w:spacing w:before="120" w:after="0" w:line="240" w:lineRule="auto"/>
        <w:rPr>
          <w:szCs w:val="24"/>
        </w:rPr>
      </w:pPr>
    </w:p>
    <w:sectPr w:rsidR="00B90AD7" w:rsidRPr="00C220C0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49E73" w14:textId="77777777" w:rsidR="008946DE" w:rsidRDefault="008946DE">
      <w:pPr>
        <w:spacing w:after="0" w:line="240" w:lineRule="auto"/>
      </w:pPr>
      <w:r>
        <w:separator/>
      </w:r>
    </w:p>
  </w:endnote>
  <w:endnote w:type="continuationSeparator" w:id="0">
    <w:p w14:paraId="30A15CAF" w14:textId="77777777" w:rsidR="008946DE" w:rsidRDefault="00894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DBE2" w14:textId="77777777" w:rsidR="008946DE" w:rsidRDefault="008946DE">
      <w:pPr>
        <w:spacing w:after="0" w:line="240" w:lineRule="auto"/>
      </w:pPr>
      <w:r>
        <w:separator/>
      </w:r>
    </w:p>
  </w:footnote>
  <w:footnote w:type="continuationSeparator" w:id="0">
    <w:p w14:paraId="787516F1" w14:textId="77777777" w:rsidR="008946DE" w:rsidRDefault="00894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2E42D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98"/>
        </w:tabs>
        <w:ind w:left="832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38" w:hanging="690"/>
      </w:pPr>
      <w:rPr>
        <w:rFonts w:ascii="Symbol" w:hAnsi="Symbol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8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48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08" w:hanging="180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78B8B1F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7" w15:restartNumberingAfterBreak="0">
    <w:nsid w:val="02A1767A"/>
    <w:multiLevelType w:val="hybridMultilevel"/>
    <w:tmpl w:val="A75C2914"/>
    <w:lvl w:ilvl="0" w:tplc="E558068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F352E2"/>
    <w:multiLevelType w:val="hybridMultilevel"/>
    <w:tmpl w:val="755825D4"/>
    <w:lvl w:ilvl="0" w:tplc="04250001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114CEF"/>
    <w:multiLevelType w:val="hybridMultilevel"/>
    <w:tmpl w:val="86EA526A"/>
    <w:lvl w:ilvl="0" w:tplc="586A3C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BE21329"/>
    <w:multiLevelType w:val="hybridMultilevel"/>
    <w:tmpl w:val="DA5449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15972"/>
    <w:multiLevelType w:val="hybridMultilevel"/>
    <w:tmpl w:val="75F0F376"/>
    <w:lvl w:ilvl="0" w:tplc="0425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F40C7"/>
    <w:multiLevelType w:val="multilevel"/>
    <w:tmpl w:val="BBF086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B4F6B6C"/>
    <w:multiLevelType w:val="hybridMultilevel"/>
    <w:tmpl w:val="674C3636"/>
    <w:lvl w:ilvl="0" w:tplc="9A6E1A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A4967"/>
    <w:multiLevelType w:val="hybridMultilevel"/>
    <w:tmpl w:val="A320B06A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938A7"/>
    <w:multiLevelType w:val="multilevel"/>
    <w:tmpl w:val="1B3405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315144B"/>
    <w:multiLevelType w:val="hybridMultilevel"/>
    <w:tmpl w:val="299A4940"/>
    <w:lvl w:ilvl="0" w:tplc="682E2E78">
      <w:start w:val="1"/>
      <w:numFmt w:val="lowerLetter"/>
      <w:lvlText w:val="%1)"/>
      <w:lvlJc w:val="left"/>
      <w:pPr>
        <w:ind w:left="420" w:hanging="360"/>
      </w:pPr>
      <w:rPr>
        <w:rFonts w:hint="default"/>
        <w:sz w:val="24"/>
      </w:rPr>
    </w:lvl>
    <w:lvl w:ilvl="1" w:tplc="04250019" w:tentative="1">
      <w:start w:val="1"/>
      <w:numFmt w:val="lowerLetter"/>
      <w:lvlText w:val="%2."/>
      <w:lvlJc w:val="left"/>
      <w:pPr>
        <w:ind w:left="1140" w:hanging="360"/>
      </w:pPr>
    </w:lvl>
    <w:lvl w:ilvl="2" w:tplc="0425001B" w:tentative="1">
      <w:start w:val="1"/>
      <w:numFmt w:val="lowerRoman"/>
      <w:lvlText w:val="%3."/>
      <w:lvlJc w:val="right"/>
      <w:pPr>
        <w:ind w:left="1860" w:hanging="180"/>
      </w:pPr>
    </w:lvl>
    <w:lvl w:ilvl="3" w:tplc="0425000F" w:tentative="1">
      <w:start w:val="1"/>
      <w:numFmt w:val="decimal"/>
      <w:lvlText w:val="%4."/>
      <w:lvlJc w:val="left"/>
      <w:pPr>
        <w:ind w:left="2580" w:hanging="360"/>
      </w:pPr>
    </w:lvl>
    <w:lvl w:ilvl="4" w:tplc="04250019" w:tentative="1">
      <w:start w:val="1"/>
      <w:numFmt w:val="lowerLetter"/>
      <w:lvlText w:val="%5."/>
      <w:lvlJc w:val="left"/>
      <w:pPr>
        <w:ind w:left="3300" w:hanging="360"/>
      </w:pPr>
    </w:lvl>
    <w:lvl w:ilvl="5" w:tplc="0425001B" w:tentative="1">
      <w:start w:val="1"/>
      <w:numFmt w:val="lowerRoman"/>
      <w:lvlText w:val="%6."/>
      <w:lvlJc w:val="right"/>
      <w:pPr>
        <w:ind w:left="4020" w:hanging="180"/>
      </w:pPr>
    </w:lvl>
    <w:lvl w:ilvl="6" w:tplc="0425000F" w:tentative="1">
      <w:start w:val="1"/>
      <w:numFmt w:val="decimal"/>
      <w:lvlText w:val="%7."/>
      <w:lvlJc w:val="left"/>
      <w:pPr>
        <w:ind w:left="4740" w:hanging="360"/>
      </w:pPr>
    </w:lvl>
    <w:lvl w:ilvl="7" w:tplc="04250019" w:tentative="1">
      <w:start w:val="1"/>
      <w:numFmt w:val="lowerLetter"/>
      <w:lvlText w:val="%8."/>
      <w:lvlJc w:val="left"/>
      <w:pPr>
        <w:ind w:left="5460" w:hanging="360"/>
      </w:pPr>
    </w:lvl>
    <w:lvl w:ilvl="8" w:tplc="042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5F3222C"/>
    <w:multiLevelType w:val="hybridMultilevel"/>
    <w:tmpl w:val="5C7454A4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F2DA5"/>
    <w:multiLevelType w:val="multilevel"/>
    <w:tmpl w:val="7FBA7B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F8D7057"/>
    <w:multiLevelType w:val="hybridMultilevel"/>
    <w:tmpl w:val="E2BCE97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045A1"/>
    <w:multiLevelType w:val="hybridMultilevel"/>
    <w:tmpl w:val="F7146A40"/>
    <w:lvl w:ilvl="0" w:tplc="042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3B2E0788"/>
    <w:multiLevelType w:val="hybridMultilevel"/>
    <w:tmpl w:val="05587D48"/>
    <w:lvl w:ilvl="0" w:tplc="2A30CF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6" w:hanging="360"/>
      </w:pPr>
    </w:lvl>
    <w:lvl w:ilvl="2" w:tplc="0425001B" w:tentative="1">
      <w:start w:val="1"/>
      <w:numFmt w:val="lowerRoman"/>
      <w:lvlText w:val="%3."/>
      <w:lvlJc w:val="right"/>
      <w:pPr>
        <w:ind w:left="2226" w:hanging="180"/>
      </w:pPr>
    </w:lvl>
    <w:lvl w:ilvl="3" w:tplc="0425000F" w:tentative="1">
      <w:start w:val="1"/>
      <w:numFmt w:val="decimal"/>
      <w:lvlText w:val="%4."/>
      <w:lvlJc w:val="left"/>
      <w:pPr>
        <w:ind w:left="2946" w:hanging="360"/>
      </w:pPr>
    </w:lvl>
    <w:lvl w:ilvl="4" w:tplc="04250019" w:tentative="1">
      <w:start w:val="1"/>
      <w:numFmt w:val="lowerLetter"/>
      <w:lvlText w:val="%5."/>
      <w:lvlJc w:val="left"/>
      <w:pPr>
        <w:ind w:left="3666" w:hanging="360"/>
      </w:pPr>
    </w:lvl>
    <w:lvl w:ilvl="5" w:tplc="0425001B" w:tentative="1">
      <w:start w:val="1"/>
      <w:numFmt w:val="lowerRoman"/>
      <w:lvlText w:val="%6."/>
      <w:lvlJc w:val="right"/>
      <w:pPr>
        <w:ind w:left="4386" w:hanging="180"/>
      </w:pPr>
    </w:lvl>
    <w:lvl w:ilvl="6" w:tplc="0425000F" w:tentative="1">
      <w:start w:val="1"/>
      <w:numFmt w:val="decimal"/>
      <w:lvlText w:val="%7."/>
      <w:lvlJc w:val="left"/>
      <w:pPr>
        <w:ind w:left="5106" w:hanging="360"/>
      </w:pPr>
    </w:lvl>
    <w:lvl w:ilvl="7" w:tplc="04250019" w:tentative="1">
      <w:start w:val="1"/>
      <w:numFmt w:val="lowerLetter"/>
      <w:lvlText w:val="%8."/>
      <w:lvlJc w:val="left"/>
      <w:pPr>
        <w:ind w:left="5826" w:hanging="360"/>
      </w:pPr>
    </w:lvl>
    <w:lvl w:ilvl="8" w:tplc="042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466AE"/>
    <w:multiLevelType w:val="hybridMultilevel"/>
    <w:tmpl w:val="FD4628FA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E7064"/>
    <w:multiLevelType w:val="multilevel"/>
    <w:tmpl w:val="DCDA2922"/>
    <w:lvl w:ilvl="0"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38" w:hanging="690"/>
      </w:pPr>
      <w:rPr>
        <w:rFonts w:ascii="Symbol" w:hAnsi="Symbol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8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48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08" w:hanging="1800"/>
      </w:pPr>
      <w:rPr>
        <w:rFonts w:cs="Times New Roman"/>
      </w:rPr>
    </w:lvl>
  </w:abstractNum>
  <w:abstractNum w:abstractNumId="24" w15:restartNumberingAfterBreak="0">
    <w:nsid w:val="49B9069B"/>
    <w:multiLevelType w:val="multilevel"/>
    <w:tmpl w:val="414427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BCB70AD"/>
    <w:multiLevelType w:val="hybridMultilevel"/>
    <w:tmpl w:val="B8D45704"/>
    <w:lvl w:ilvl="0" w:tplc="042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FF7C37"/>
    <w:multiLevelType w:val="singleLevel"/>
    <w:tmpl w:val="41304106"/>
    <w:lvl w:ilvl="0">
      <w:start w:val="1"/>
      <w:numFmt w:val="decimal"/>
      <w:lvlText w:val="4.%1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17F4E46"/>
    <w:multiLevelType w:val="multilevel"/>
    <w:tmpl w:val="20A269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55016184"/>
    <w:multiLevelType w:val="hybridMultilevel"/>
    <w:tmpl w:val="803E48B2"/>
    <w:lvl w:ilvl="0" w:tplc="0425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5B5489"/>
    <w:multiLevelType w:val="hybridMultilevel"/>
    <w:tmpl w:val="57AA8DF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046A0"/>
    <w:multiLevelType w:val="multilevel"/>
    <w:tmpl w:val="5D760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BD3693B"/>
    <w:multiLevelType w:val="hybridMultilevel"/>
    <w:tmpl w:val="85EACF22"/>
    <w:lvl w:ilvl="0" w:tplc="132AAC46">
      <w:numFmt w:val="bullet"/>
      <w:lvlText w:val="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E814A1A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98"/>
        </w:tabs>
        <w:ind w:left="832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33" w15:restartNumberingAfterBreak="0">
    <w:nsid w:val="63D060BC"/>
    <w:multiLevelType w:val="hybridMultilevel"/>
    <w:tmpl w:val="B7C23C70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3D49B7"/>
    <w:multiLevelType w:val="multilevel"/>
    <w:tmpl w:val="4C4EB4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9075E9"/>
    <w:multiLevelType w:val="multilevel"/>
    <w:tmpl w:val="56E636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642A5C"/>
    <w:multiLevelType w:val="hybridMultilevel"/>
    <w:tmpl w:val="9E5EF096"/>
    <w:lvl w:ilvl="0" w:tplc="4CE8E2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C01B3"/>
    <w:multiLevelType w:val="hybridMultilevel"/>
    <w:tmpl w:val="9E64D3EE"/>
    <w:lvl w:ilvl="0" w:tplc="04250001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AA73A88"/>
    <w:multiLevelType w:val="multilevel"/>
    <w:tmpl w:val="4BA8C6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9" w15:restartNumberingAfterBreak="0">
    <w:nsid w:val="7AE02A96"/>
    <w:multiLevelType w:val="hybridMultilevel"/>
    <w:tmpl w:val="B4C21120"/>
    <w:lvl w:ilvl="0" w:tplc="89CCEDA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FC904B4"/>
    <w:multiLevelType w:val="hybridMultilevel"/>
    <w:tmpl w:val="489ACB20"/>
    <w:lvl w:ilvl="0" w:tplc="04250001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FDB416E"/>
    <w:multiLevelType w:val="hybridMultilevel"/>
    <w:tmpl w:val="BF7A620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6"/>
  </w:num>
  <w:num w:numId="9">
    <w:abstractNumId w:val="34"/>
  </w:num>
  <w:num w:numId="10">
    <w:abstractNumId w:val="25"/>
  </w:num>
  <w:num w:numId="11">
    <w:abstractNumId w:val="40"/>
  </w:num>
  <w:num w:numId="12">
    <w:abstractNumId w:val="8"/>
  </w:num>
  <w:num w:numId="13">
    <w:abstractNumId w:val="24"/>
  </w:num>
  <w:num w:numId="14">
    <w:abstractNumId w:val="33"/>
  </w:num>
  <w:num w:numId="15">
    <w:abstractNumId w:val="23"/>
  </w:num>
  <w:num w:numId="16">
    <w:abstractNumId w:val="38"/>
  </w:num>
  <w:num w:numId="17">
    <w:abstractNumId w:val="12"/>
  </w:num>
  <w:num w:numId="18">
    <w:abstractNumId w:val="27"/>
  </w:num>
  <w:num w:numId="19">
    <w:abstractNumId w:val="15"/>
  </w:num>
  <w:num w:numId="20">
    <w:abstractNumId w:val="30"/>
  </w:num>
  <w:num w:numId="21">
    <w:abstractNumId w:val="17"/>
  </w:num>
  <w:num w:numId="22">
    <w:abstractNumId w:val="22"/>
  </w:num>
  <w:num w:numId="23">
    <w:abstractNumId w:val="11"/>
  </w:num>
  <w:num w:numId="24">
    <w:abstractNumId w:val="28"/>
  </w:num>
  <w:num w:numId="25">
    <w:abstractNumId w:val="37"/>
  </w:num>
  <w:num w:numId="26">
    <w:abstractNumId w:val="20"/>
  </w:num>
  <w:num w:numId="27">
    <w:abstractNumId w:val="41"/>
  </w:num>
  <w:num w:numId="28">
    <w:abstractNumId w:val="7"/>
  </w:num>
  <w:num w:numId="29">
    <w:abstractNumId w:val="13"/>
  </w:num>
  <w:num w:numId="30">
    <w:abstractNumId w:val="35"/>
  </w:num>
  <w:num w:numId="31">
    <w:abstractNumId w:val="18"/>
  </w:num>
  <w:num w:numId="32">
    <w:abstractNumId w:val="14"/>
  </w:num>
  <w:num w:numId="33">
    <w:abstractNumId w:val="21"/>
  </w:num>
  <w:num w:numId="34">
    <w:abstractNumId w:val="16"/>
  </w:num>
  <w:num w:numId="35">
    <w:abstractNumId w:val="19"/>
  </w:num>
  <w:num w:numId="36">
    <w:abstractNumId w:val="10"/>
  </w:num>
  <w:num w:numId="37">
    <w:abstractNumId w:val="39"/>
  </w:num>
  <w:num w:numId="38">
    <w:abstractNumId w:val="31"/>
  </w:num>
  <w:num w:numId="39">
    <w:abstractNumId w:val="36"/>
  </w:num>
  <w:num w:numId="40">
    <w:abstractNumId w:val="9"/>
  </w:num>
  <w:num w:numId="41">
    <w:abstractNumId w:val="29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allaa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9D2"/>
    <w:rsid w:val="000500E5"/>
    <w:rsid w:val="00052367"/>
    <w:rsid w:val="00056DD0"/>
    <w:rsid w:val="0006482D"/>
    <w:rsid w:val="0007495C"/>
    <w:rsid w:val="00094DA1"/>
    <w:rsid w:val="000978B0"/>
    <w:rsid w:val="000A4563"/>
    <w:rsid w:val="000A6EDC"/>
    <w:rsid w:val="000B78BA"/>
    <w:rsid w:val="000C0B7D"/>
    <w:rsid w:val="000D0E99"/>
    <w:rsid w:val="000E285F"/>
    <w:rsid w:val="000E2DC7"/>
    <w:rsid w:val="000E2F52"/>
    <w:rsid w:val="000E44E2"/>
    <w:rsid w:val="000E5111"/>
    <w:rsid w:val="000E6CBE"/>
    <w:rsid w:val="000F34F0"/>
    <w:rsid w:val="000F3DBB"/>
    <w:rsid w:val="000F7DE9"/>
    <w:rsid w:val="001024BB"/>
    <w:rsid w:val="00120D0C"/>
    <w:rsid w:val="00125979"/>
    <w:rsid w:val="00125C71"/>
    <w:rsid w:val="00145E11"/>
    <w:rsid w:val="00146EC3"/>
    <w:rsid w:val="00151642"/>
    <w:rsid w:val="00161D36"/>
    <w:rsid w:val="00163C90"/>
    <w:rsid w:val="00184C60"/>
    <w:rsid w:val="00194179"/>
    <w:rsid w:val="001977A2"/>
    <w:rsid w:val="001A5C7E"/>
    <w:rsid w:val="001A768E"/>
    <w:rsid w:val="001B0BE3"/>
    <w:rsid w:val="001B73F0"/>
    <w:rsid w:val="001D4BD2"/>
    <w:rsid w:val="001D5A5D"/>
    <w:rsid w:val="001E027F"/>
    <w:rsid w:val="001E368D"/>
    <w:rsid w:val="001E478E"/>
    <w:rsid w:val="001E7B92"/>
    <w:rsid w:val="001F5091"/>
    <w:rsid w:val="00211585"/>
    <w:rsid w:val="002163F7"/>
    <w:rsid w:val="002179CE"/>
    <w:rsid w:val="002237A6"/>
    <w:rsid w:val="00236768"/>
    <w:rsid w:val="00236810"/>
    <w:rsid w:val="00240CAB"/>
    <w:rsid w:val="00244CA0"/>
    <w:rsid w:val="00246D91"/>
    <w:rsid w:val="00256890"/>
    <w:rsid w:val="00264DC0"/>
    <w:rsid w:val="002658D9"/>
    <w:rsid w:val="00294E95"/>
    <w:rsid w:val="00296171"/>
    <w:rsid w:val="00296C3E"/>
    <w:rsid w:val="002A282F"/>
    <w:rsid w:val="002B085A"/>
    <w:rsid w:val="002B2627"/>
    <w:rsid w:val="002B3FCB"/>
    <w:rsid w:val="002B6B85"/>
    <w:rsid w:val="002C0681"/>
    <w:rsid w:val="002D39C2"/>
    <w:rsid w:val="002D4009"/>
    <w:rsid w:val="002F070A"/>
    <w:rsid w:val="002F3519"/>
    <w:rsid w:val="0030063E"/>
    <w:rsid w:val="003026E0"/>
    <w:rsid w:val="00302F45"/>
    <w:rsid w:val="00314D08"/>
    <w:rsid w:val="0032134C"/>
    <w:rsid w:val="003255ED"/>
    <w:rsid w:val="00331653"/>
    <w:rsid w:val="00340139"/>
    <w:rsid w:val="00341A69"/>
    <w:rsid w:val="00344862"/>
    <w:rsid w:val="00344D1E"/>
    <w:rsid w:val="00360316"/>
    <w:rsid w:val="00365BB6"/>
    <w:rsid w:val="00365E1E"/>
    <w:rsid w:val="0037044F"/>
    <w:rsid w:val="0037121A"/>
    <w:rsid w:val="003849E9"/>
    <w:rsid w:val="00392DA6"/>
    <w:rsid w:val="003B50E8"/>
    <w:rsid w:val="003C5B19"/>
    <w:rsid w:val="003C6BE0"/>
    <w:rsid w:val="003D2E06"/>
    <w:rsid w:val="003D468E"/>
    <w:rsid w:val="003E117F"/>
    <w:rsid w:val="003F1485"/>
    <w:rsid w:val="003F2286"/>
    <w:rsid w:val="003F541F"/>
    <w:rsid w:val="0040772B"/>
    <w:rsid w:val="0040789E"/>
    <w:rsid w:val="00412982"/>
    <w:rsid w:val="00416D80"/>
    <w:rsid w:val="00421C96"/>
    <w:rsid w:val="00426EC5"/>
    <w:rsid w:val="00433FCF"/>
    <w:rsid w:val="00437EBF"/>
    <w:rsid w:val="00444F73"/>
    <w:rsid w:val="00454254"/>
    <w:rsid w:val="00476D88"/>
    <w:rsid w:val="00492241"/>
    <w:rsid w:val="0049675B"/>
    <w:rsid w:val="004A1E6A"/>
    <w:rsid w:val="004A614B"/>
    <w:rsid w:val="004B64BA"/>
    <w:rsid w:val="004D63DF"/>
    <w:rsid w:val="004E5B90"/>
    <w:rsid w:val="004E5EAD"/>
    <w:rsid w:val="004F4589"/>
    <w:rsid w:val="005070D4"/>
    <w:rsid w:val="005109D2"/>
    <w:rsid w:val="00511286"/>
    <w:rsid w:val="00511D0C"/>
    <w:rsid w:val="0051346E"/>
    <w:rsid w:val="00513587"/>
    <w:rsid w:val="00513C79"/>
    <w:rsid w:val="00521943"/>
    <w:rsid w:val="00523FCA"/>
    <w:rsid w:val="00526DA2"/>
    <w:rsid w:val="00547EF4"/>
    <w:rsid w:val="005562FD"/>
    <w:rsid w:val="00556EC6"/>
    <w:rsid w:val="00575F07"/>
    <w:rsid w:val="005773AE"/>
    <w:rsid w:val="00585B65"/>
    <w:rsid w:val="00585BE9"/>
    <w:rsid w:val="005929AA"/>
    <w:rsid w:val="005B0B17"/>
    <w:rsid w:val="005B3D23"/>
    <w:rsid w:val="005C2805"/>
    <w:rsid w:val="005C4EE2"/>
    <w:rsid w:val="00632190"/>
    <w:rsid w:val="00640FB0"/>
    <w:rsid w:val="00657704"/>
    <w:rsid w:val="00697208"/>
    <w:rsid w:val="006A0F3A"/>
    <w:rsid w:val="006B39D4"/>
    <w:rsid w:val="006C002B"/>
    <w:rsid w:val="006D6B21"/>
    <w:rsid w:val="006D70FF"/>
    <w:rsid w:val="006E078F"/>
    <w:rsid w:val="006E63D7"/>
    <w:rsid w:val="006F12CB"/>
    <w:rsid w:val="006F19F3"/>
    <w:rsid w:val="0071184E"/>
    <w:rsid w:val="00725A64"/>
    <w:rsid w:val="00730C88"/>
    <w:rsid w:val="0075695A"/>
    <w:rsid w:val="00760DAE"/>
    <w:rsid w:val="0076107C"/>
    <w:rsid w:val="00762056"/>
    <w:rsid w:val="00764232"/>
    <w:rsid w:val="00771339"/>
    <w:rsid w:val="00772651"/>
    <w:rsid w:val="00773BA7"/>
    <w:rsid w:val="007803E9"/>
    <w:rsid w:val="007A23DC"/>
    <w:rsid w:val="007A3598"/>
    <w:rsid w:val="007A5DA6"/>
    <w:rsid w:val="007A6B18"/>
    <w:rsid w:val="007B1F31"/>
    <w:rsid w:val="007B6769"/>
    <w:rsid w:val="007C505A"/>
    <w:rsid w:val="007D0A3D"/>
    <w:rsid w:val="007D0A8A"/>
    <w:rsid w:val="007D0F4B"/>
    <w:rsid w:val="007D59E1"/>
    <w:rsid w:val="007D6622"/>
    <w:rsid w:val="007E5EBC"/>
    <w:rsid w:val="007E70AA"/>
    <w:rsid w:val="00804D30"/>
    <w:rsid w:val="00805E2E"/>
    <w:rsid w:val="008068CB"/>
    <w:rsid w:val="00815846"/>
    <w:rsid w:val="00826281"/>
    <w:rsid w:val="008310F7"/>
    <w:rsid w:val="00831299"/>
    <w:rsid w:val="00853236"/>
    <w:rsid w:val="00866607"/>
    <w:rsid w:val="00867A89"/>
    <w:rsid w:val="008703A5"/>
    <w:rsid w:val="00881D0B"/>
    <w:rsid w:val="0088236A"/>
    <w:rsid w:val="0088709C"/>
    <w:rsid w:val="00887A97"/>
    <w:rsid w:val="00892F0D"/>
    <w:rsid w:val="008946DE"/>
    <w:rsid w:val="00894961"/>
    <w:rsid w:val="008B5D97"/>
    <w:rsid w:val="008C1490"/>
    <w:rsid w:val="008C1634"/>
    <w:rsid w:val="008C3F3F"/>
    <w:rsid w:val="008E5F8D"/>
    <w:rsid w:val="00911453"/>
    <w:rsid w:val="00915099"/>
    <w:rsid w:val="009206D2"/>
    <w:rsid w:val="00921EE2"/>
    <w:rsid w:val="0092358D"/>
    <w:rsid w:val="00923E47"/>
    <w:rsid w:val="00924003"/>
    <w:rsid w:val="0094402C"/>
    <w:rsid w:val="00952CDB"/>
    <w:rsid w:val="00960CBC"/>
    <w:rsid w:val="00960ECC"/>
    <w:rsid w:val="00975817"/>
    <w:rsid w:val="00983087"/>
    <w:rsid w:val="00986009"/>
    <w:rsid w:val="0099121A"/>
    <w:rsid w:val="00996FCF"/>
    <w:rsid w:val="009A3297"/>
    <w:rsid w:val="009A4FED"/>
    <w:rsid w:val="009C147C"/>
    <w:rsid w:val="009C566F"/>
    <w:rsid w:val="00A114D1"/>
    <w:rsid w:val="00A21375"/>
    <w:rsid w:val="00A2300F"/>
    <w:rsid w:val="00A36FA0"/>
    <w:rsid w:val="00A41A09"/>
    <w:rsid w:val="00A430D9"/>
    <w:rsid w:val="00A43C67"/>
    <w:rsid w:val="00A4548A"/>
    <w:rsid w:val="00A47A7A"/>
    <w:rsid w:val="00A563CB"/>
    <w:rsid w:val="00A632B7"/>
    <w:rsid w:val="00A7153A"/>
    <w:rsid w:val="00A81AF1"/>
    <w:rsid w:val="00A91401"/>
    <w:rsid w:val="00A96EBC"/>
    <w:rsid w:val="00AA0FBD"/>
    <w:rsid w:val="00AA2306"/>
    <w:rsid w:val="00AA3A99"/>
    <w:rsid w:val="00AA7982"/>
    <w:rsid w:val="00AE65EF"/>
    <w:rsid w:val="00AF1AC8"/>
    <w:rsid w:val="00B11321"/>
    <w:rsid w:val="00B11672"/>
    <w:rsid w:val="00B208C3"/>
    <w:rsid w:val="00B43658"/>
    <w:rsid w:val="00B468D1"/>
    <w:rsid w:val="00B87E62"/>
    <w:rsid w:val="00B90AD7"/>
    <w:rsid w:val="00B95AD1"/>
    <w:rsid w:val="00BA0D52"/>
    <w:rsid w:val="00BA6C1A"/>
    <w:rsid w:val="00BB0C0E"/>
    <w:rsid w:val="00BC2E6D"/>
    <w:rsid w:val="00BE58EB"/>
    <w:rsid w:val="00BE67B0"/>
    <w:rsid w:val="00BF67C7"/>
    <w:rsid w:val="00C022AC"/>
    <w:rsid w:val="00C03452"/>
    <w:rsid w:val="00C220C0"/>
    <w:rsid w:val="00C23073"/>
    <w:rsid w:val="00C23E67"/>
    <w:rsid w:val="00C47568"/>
    <w:rsid w:val="00C56CF3"/>
    <w:rsid w:val="00C608CD"/>
    <w:rsid w:val="00C62209"/>
    <w:rsid w:val="00C641AB"/>
    <w:rsid w:val="00C722BB"/>
    <w:rsid w:val="00C72F65"/>
    <w:rsid w:val="00C74D0F"/>
    <w:rsid w:val="00C95404"/>
    <w:rsid w:val="00CA4D79"/>
    <w:rsid w:val="00CA69CD"/>
    <w:rsid w:val="00CA6D00"/>
    <w:rsid w:val="00CD165B"/>
    <w:rsid w:val="00CD58FF"/>
    <w:rsid w:val="00CD7247"/>
    <w:rsid w:val="00CE5AD1"/>
    <w:rsid w:val="00CF5718"/>
    <w:rsid w:val="00D06FE2"/>
    <w:rsid w:val="00D13E1C"/>
    <w:rsid w:val="00D21EE2"/>
    <w:rsid w:val="00D3616A"/>
    <w:rsid w:val="00D4488D"/>
    <w:rsid w:val="00D45515"/>
    <w:rsid w:val="00D85C8A"/>
    <w:rsid w:val="00D87DC1"/>
    <w:rsid w:val="00D93CB6"/>
    <w:rsid w:val="00D94442"/>
    <w:rsid w:val="00D9450F"/>
    <w:rsid w:val="00DA1704"/>
    <w:rsid w:val="00DB1A97"/>
    <w:rsid w:val="00DC39F0"/>
    <w:rsid w:val="00DD6625"/>
    <w:rsid w:val="00E05E09"/>
    <w:rsid w:val="00E06544"/>
    <w:rsid w:val="00E07068"/>
    <w:rsid w:val="00E1397F"/>
    <w:rsid w:val="00E24D6F"/>
    <w:rsid w:val="00E31CD6"/>
    <w:rsid w:val="00E40C5E"/>
    <w:rsid w:val="00E549A5"/>
    <w:rsid w:val="00E56065"/>
    <w:rsid w:val="00E67352"/>
    <w:rsid w:val="00E84D44"/>
    <w:rsid w:val="00E87692"/>
    <w:rsid w:val="00EB1955"/>
    <w:rsid w:val="00EB3822"/>
    <w:rsid w:val="00EB51AB"/>
    <w:rsid w:val="00EB60F5"/>
    <w:rsid w:val="00EE2501"/>
    <w:rsid w:val="00EF2303"/>
    <w:rsid w:val="00EF7049"/>
    <w:rsid w:val="00F0151A"/>
    <w:rsid w:val="00F01592"/>
    <w:rsid w:val="00F10CA0"/>
    <w:rsid w:val="00F2075D"/>
    <w:rsid w:val="00F2391D"/>
    <w:rsid w:val="00F2437E"/>
    <w:rsid w:val="00F359DC"/>
    <w:rsid w:val="00F37522"/>
    <w:rsid w:val="00F40AE9"/>
    <w:rsid w:val="00F42FA2"/>
    <w:rsid w:val="00F4339C"/>
    <w:rsid w:val="00F457BC"/>
    <w:rsid w:val="00F6411B"/>
    <w:rsid w:val="00F65344"/>
    <w:rsid w:val="00F6654B"/>
    <w:rsid w:val="00FB38BB"/>
    <w:rsid w:val="00FC2CFC"/>
    <w:rsid w:val="00FC4F19"/>
    <w:rsid w:val="00FD3A9F"/>
    <w:rsid w:val="00FD6852"/>
    <w:rsid w:val="00FE52EE"/>
    <w:rsid w:val="00FF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582001"/>
  <w15:chartTrackingRefBased/>
  <w15:docId w15:val="{5A4C6078-F107-48F6-ABBA-67D279A3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suppressAutoHyphens/>
      <w:spacing w:after="200" w:line="276" w:lineRule="auto"/>
    </w:pPr>
    <w:rPr>
      <w:sz w:val="24"/>
      <w:szCs w:val="22"/>
      <w:lang w:eastAsia="ar-SA"/>
    </w:rPr>
  </w:style>
  <w:style w:type="paragraph" w:styleId="Pealkiri1">
    <w:name w:val="heading 1"/>
    <w:basedOn w:val="Normaallaad"/>
    <w:next w:val="Normaallaad"/>
    <w:qFormat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83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B116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</w:rPr>
  </w:style>
  <w:style w:type="character" w:customStyle="1" w:styleId="WW8Num1z3">
    <w:name w:val="WW8Num1z3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b w:val="0"/>
    </w:rPr>
  </w:style>
  <w:style w:type="character" w:customStyle="1" w:styleId="WW8Num4z2">
    <w:name w:val="WW8Num4z2"/>
    <w:rPr>
      <w:rFonts w:ascii="Symbol" w:hAnsi="Symbol"/>
    </w:rPr>
  </w:style>
  <w:style w:type="character" w:customStyle="1" w:styleId="WW8Num4z3">
    <w:name w:val="WW8Num4z3"/>
    <w:rPr>
      <w:rFonts w:cs="Times New Roman"/>
    </w:rPr>
  </w:style>
  <w:style w:type="character" w:customStyle="1" w:styleId="WW8Num5z0">
    <w:name w:val="WW8Num5z0"/>
    <w:rPr>
      <w:rFonts w:ascii="Symbol" w:hAnsi="Symbol"/>
      <w:b w:val="0"/>
    </w:rPr>
  </w:style>
  <w:style w:type="character" w:customStyle="1" w:styleId="WW8Num5z2">
    <w:name w:val="WW8Num5z2"/>
    <w:rPr>
      <w:rFonts w:ascii="Symbol" w:hAnsi="Symbol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  <w:b w:val="0"/>
    </w:rPr>
  </w:style>
  <w:style w:type="character" w:customStyle="1" w:styleId="WW8Num7z1">
    <w:name w:val="WW8Num7z1"/>
    <w:rPr>
      <w:rFonts w:ascii="Symbol" w:hAnsi="Symbol"/>
      <w:b w:val="0"/>
    </w:rPr>
  </w:style>
  <w:style w:type="character" w:customStyle="1" w:styleId="WW8Num7z2">
    <w:name w:val="WW8Num7z2"/>
    <w:rPr>
      <w:rFonts w:ascii="Symbol" w:hAnsi="Symbol"/>
    </w:rPr>
  </w:style>
  <w:style w:type="character" w:customStyle="1" w:styleId="WW8Num7z3">
    <w:name w:val="WW8Num7z3"/>
    <w:rPr>
      <w:rFonts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cs="Times New Roman"/>
      <w:b w:val="0"/>
    </w:rPr>
  </w:style>
  <w:style w:type="character" w:customStyle="1" w:styleId="WW8Num9z3">
    <w:name w:val="WW8Num9z3"/>
    <w:rPr>
      <w:rFonts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1z1">
    <w:name w:val="WW8Num11z1"/>
    <w:rPr>
      <w:rFonts w:cs="Times New Roman"/>
      <w:b/>
      <w:bCs/>
    </w:rPr>
  </w:style>
  <w:style w:type="character" w:customStyle="1" w:styleId="WW8Num12z0">
    <w:name w:val="WW8Num12z0"/>
    <w:rPr>
      <w:rFonts w:ascii="Symbol" w:hAnsi="Symbol"/>
      <w:b w:val="0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12z3">
    <w:name w:val="WW8Num12z3"/>
    <w:rPr>
      <w:rFonts w:cs="Times New Roman"/>
    </w:rPr>
  </w:style>
  <w:style w:type="character" w:customStyle="1" w:styleId="WW8Num13z0">
    <w:name w:val="WW8Num13z0"/>
    <w:rPr>
      <w:rFonts w:cs="Times New Roman"/>
      <w:b w:val="0"/>
    </w:rPr>
  </w:style>
  <w:style w:type="character" w:customStyle="1" w:styleId="WW8Num13z2">
    <w:name w:val="WW8Num13z2"/>
    <w:rPr>
      <w:rFonts w:cs="Times New Roman"/>
    </w:rPr>
  </w:style>
  <w:style w:type="character" w:customStyle="1" w:styleId="WW8Num14z0">
    <w:name w:val="WW8Num14z0"/>
    <w:rPr>
      <w:rFonts w:cs="Times New Roman"/>
      <w:b w:val="0"/>
    </w:rPr>
  </w:style>
  <w:style w:type="character" w:customStyle="1" w:styleId="WW8Num14z3">
    <w:name w:val="WW8Num14z3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Symbol" w:hAnsi="Symbol"/>
      <w:b w:val="0"/>
    </w:rPr>
  </w:style>
  <w:style w:type="character" w:customStyle="1" w:styleId="WW8Num16z2">
    <w:name w:val="WW8Num16z2"/>
    <w:rPr>
      <w:rFonts w:ascii="Symbol" w:hAnsi="Symbol"/>
    </w:rPr>
  </w:style>
  <w:style w:type="character" w:customStyle="1" w:styleId="WW8Num16z4">
    <w:name w:val="WW8Num16z4"/>
    <w:rPr>
      <w:rFonts w:cs="Times New Roman"/>
    </w:rPr>
  </w:style>
  <w:style w:type="character" w:customStyle="1" w:styleId="WW8Num17z0">
    <w:name w:val="WW8Num17z0"/>
    <w:rPr>
      <w:rFonts w:cs="Times New Roman"/>
      <w:b w:val="0"/>
    </w:rPr>
  </w:style>
  <w:style w:type="character" w:customStyle="1" w:styleId="WW8Num17z1">
    <w:name w:val="WW8Num17z1"/>
    <w:rPr>
      <w:rFonts w:ascii="Symbol" w:hAnsi="Symbol"/>
      <w:b w:val="0"/>
    </w:rPr>
  </w:style>
  <w:style w:type="character" w:customStyle="1" w:styleId="WW8Num17z2">
    <w:name w:val="WW8Num17z2"/>
    <w:rPr>
      <w:rFonts w:ascii="Symbol" w:hAnsi="Symbol"/>
    </w:rPr>
  </w:style>
  <w:style w:type="character" w:customStyle="1" w:styleId="WW8Num17z3">
    <w:name w:val="WW8Num17z3"/>
    <w:rPr>
      <w:rFonts w:cs="Times New Roman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9z1">
    <w:name w:val="WW8Num19z1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1z1">
    <w:name w:val="WW8Num21z1"/>
    <w:rPr>
      <w:rFonts w:ascii="Symbol" w:hAnsi="Symbol"/>
    </w:rPr>
  </w:style>
  <w:style w:type="character" w:customStyle="1" w:styleId="WW8Num21z2">
    <w:name w:val="WW8Num21z2"/>
    <w:rPr>
      <w:rFonts w:ascii="Courier New" w:hAnsi="Courier New" w:cs="Courier New"/>
    </w:rPr>
  </w:style>
  <w:style w:type="character" w:customStyle="1" w:styleId="WW8Num22z0">
    <w:name w:val="WW8Num22z0"/>
    <w:rPr>
      <w:rFonts w:cs="Times New Roman"/>
      <w:i w:val="0"/>
    </w:rPr>
  </w:style>
  <w:style w:type="character" w:customStyle="1" w:styleId="WW8Num22z1">
    <w:name w:val="WW8Num22z1"/>
    <w:rPr>
      <w:rFonts w:cs="Times New Roman"/>
      <w:b w:val="0"/>
    </w:rPr>
  </w:style>
  <w:style w:type="character" w:customStyle="1" w:styleId="WW8Num22z2">
    <w:name w:val="WW8Num22z2"/>
    <w:rPr>
      <w:rFonts w:cs="Times New Roman"/>
    </w:rPr>
  </w:style>
  <w:style w:type="character" w:customStyle="1" w:styleId="WW8Num23z0">
    <w:name w:val="WW8Num23z0"/>
    <w:rPr>
      <w:rFonts w:ascii="Symbol" w:hAnsi="Symbol"/>
      <w:b w:val="0"/>
    </w:rPr>
  </w:style>
  <w:style w:type="character" w:customStyle="1" w:styleId="WW8Num23z2">
    <w:name w:val="WW8Num23z2"/>
    <w:rPr>
      <w:rFonts w:ascii="Symbol" w:hAnsi="Symbol"/>
    </w:rPr>
  </w:style>
  <w:style w:type="character" w:customStyle="1" w:styleId="WW8Num23z3">
    <w:name w:val="WW8Num23z3"/>
    <w:rPr>
      <w:rFonts w:cs="Times New Roman"/>
    </w:rPr>
  </w:style>
  <w:style w:type="character" w:customStyle="1" w:styleId="WW8Num24z0">
    <w:name w:val="WW8Num24z0"/>
    <w:rPr>
      <w:rFonts w:cs="Times New Roman"/>
      <w:b w:val="0"/>
    </w:rPr>
  </w:style>
  <w:style w:type="character" w:customStyle="1" w:styleId="WW8Num24z1">
    <w:name w:val="WW8Num24z1"/>
    <w:rPr>
      <w:rFonts w:ascii="Symbol" w:hAnsi="Symbol"/>
      <w:b w:val="0"/>
    </w:rPr>
  </w:style>
  <w:style w:type="character" w:customStyle="1" w:styleId="WW8Num24z2">
    <w:name w:val="WW8Num24z2"/>
    <w:rPr>
      <w:rFonts w:cs="Times New Roman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7z1">
    <w:name w:val="WW8Num27z1"/>
    <w:rPr>
      <w:rFonts w:ascii="Arial" w:hAnsi="Arial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cs="Times New Roman"/>
      <w:b w:val="0"/>
    </w:rPr>
  </w:style>
  <w:style w:type="character" w:customStyle="1" w:styleId="WW8Num29z3">
    <w:name w:val="WW8Num29z3"/>
    <w:rPr>
      <w:rFonts w:cs="Times New Roman"/>
    </w:rPr>
  </w:style>
  <w:style w:type="character" w:customStyle="1" w:styleId="WW8Num30z0">
    <w:name w:val="WW8Num30z0"/>
    <w:rPr>
      <w:rFonts w:cs="Times New Roman"/>
      <w:b w:val="0"/>
    </w:rPr>
  </w:style>
  <w:style w:type="character" w:customStyle="1" w:styleId="WW8Num30z1">
    <w:name w:val="WW8Num30z1"/>
    <w:rPr>
      <w:rFonts w:ascii="Symbol" w:hAnsi="Symbol"/>
      <w:b w:val="0"/>
    </w:rPr>
  </w:style>
  <w:style w:type="character" w:customStyle="1" w:styleId="WW8Num30z2">
    <w:name w:val="WW8Num30z2"/>
    <w:rPr>
      <w:rFonts w:cs="Times New Roman"/>
    </w:rPr>
  </w:style>
  <w:style w:type="character" w:customStyle="1" w:styleId="WW8Num31z0">
    <w:name w:val="WW8Num31z0"/>
    <w:rPr>
      <w:rFonts w:cs="Times New Roman"/>
      <w:b w:val="0"/>
    </w:rPr>
  </w:style>
  <w:style w:type="character" w:customStyle="1" w:styleId="WW8Num31z3">
    <w:name w:val="WW8Num31z3"/>
    <w:rPr>
      <w:rFonts w:cs="Times New Roman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2z1">
    <w:name w:val="WW8Num32z1"/>
    <w:rPr>
      <w:rFonts w:ascii="Arial" w:hAnsi="Arial"/>
    </w:rPr>
  </w:style>
  <w:style w:type="character" w:customStyle="1" w:styleId="DefaultParagraphFont1">
    <w:name w:val="Default Paragraph Font1"/>
  </w:style>
  <w:style w:type="character" w:customStyle="1" w:styleId="HeaderChar">
    <w:name w:val="Header Char"/>
    <w:uiPriority w:val="99"/>
    <w:rPr>
      <w:rFonts w:cs="Times New Roman"/>
    </w:rPr>
  </w:style>
  <w:style w:type="character" w:customStyle="1" w:styleId="FooterChar">
    <w:name w:val="Footer Char"/>
    <w:uiPriority w:val="99"/>
    <w:rPr>
      <w:rFonts w:cs="Times New Roman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styleId="Hperlink">
    <w:name w:val="Hyperlink"/>
    <w:rPr>
      <w:rFonts w:cs="Times New Roman"/>
      <w:color w:val="0000FF"/>
      <w:u w:val="single"/>
    </w:rPr>
  </w:style>
  <w:style w:type="character" w:customStyle="1" w:styleId="CommentReference1">
    <w:name w:val="Comment Reference1"/>
    <w:rPr>
      <w:sz w:val="16"/>
    </w:rPr>
  </w:style>
  <w:style w:type="character" w:customStyle="1" w:styleId="CommentTextChar">
    <w:name w:val="Comment Text Char"/>
    <w:rPr>
      <w:rFonts w:eastAsia="Times New Roman" w:cs="Times New Roman"/>
      <w:sz w:val="20"/>
      <w:szCs w:val="20"/>
      <w:lang w:val="x-none"/>
    </w:rPr>
  </w:style>
  <w:style w:type="character" w:customStyle="1" w:styleId="Style1Char">
    <w:name w:val="Style1 Char"/>
    <w:rPr>
      <w:rFonts w:eastAsia="Times New Roman"/>
      <w:b/>
      <w:sz w:val="24"/>
      <w:lang w:val="x-none"/>
    </w:rPr>
  </w:style>
  <w:style w:type="character" w:customStyle="1" w:styleId="Heading1Char">
    <w:name w:val="Heading 1 Char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FootnoteTextChar">
    <w:name w:val="Footnote Text Char"/>
    <w:rPr>
      <w:rFonts w:eastAsia="Times New Roman" w:cs="Times New Roman"/>
      <w:sz w:val="20"/>
      <w:szCs w:val="20"/>
      <w:lang w:val="x-none"/>
    </w:rPr>
  </w:style>
  <w:style w:type="character" w:customStyle="1" w:styleId="Allmrkusetekst1">
    <w:name w:val="Allmärkuse tekst1"/>
    <w:rPr>
      <w:rFonts w:cs="Times New Roman"/>
      <w:vertAlign w:val="superscript"/>
    </w:rPr>
  </w:style>
  <w:style w:type="character" w:customStyle="1" w:styleId="BodyTextChar">
    <w:name w:val="Body Text Char"/>
    <w:rPr>
      <w:rFonts w:cs="Times New Roman"/>
    </w:rPr>
  </w:style>
  <w:style w:type="character" w:customStyle="1" w:styleId="CommentSubjectChar">
    <w:name w:val="Comment Subject Char"/>
    <w:rPr>
      <w:rFonts w:eastAsia="Times New Roman" w:cs="Times New Roman"/>
      <w:b/>
      <w:bCs/>
      <w:sz w:val="20"/>
      <w:szCs w:val="20"/>
      <w:lang w:val="x-none"/>
    </w:rPr>
  </w:style>
  <w:style w:type="character" w:customStyle="1" w:styleId="go">
    <w:name w:val="go"/>
    <w:basedOn w:val="DefaultParagraphFont1"/>
  </w:style>
  <w:style w:type="paragraph" w:customStyle="1" w:styleId="Pealkiri10">
    <w:name w:val="Pealkiri1"/>
    <w:basedOn w:val="Normaallaad"/>
    <w:next w:val="Kehateks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Kehatekst">
    <w:name w:val="Body Text"/>
    <w:basedOn w:val="Normaallaad"/>
    <w:pPr>
      <w:spacing w:after="120"/>
    </w:pPr>
  </w:style>
  <w:style w:type="paragraph" w:styleId="Loend">
    <w:name w:val="List"/>
    <w:basedOn w:val="Kehatekst"/>
    <w:rPr>
      <w:rFonts w:cs="Mangal"/>
    </w:rPr>
  </w:style>
  <w:style w:type="paragraph" w:customStyle="1" w:styleId="Pealdis1">
    <w:name w:val="Pealdis1"/>
    <w:basedOn w:val="Normaallaa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gister">
    <w:name w:val="Register"/>
    <w:basedOn w:val="Normaallaad"/>
    <w:pPr>
      <w:suppressLineNumbers/>
    </w:pPr>
    <w:rPr>
      <w:rFonts w:cs="Mangal"/>
    </w:rPr>
  </w:style>
  <w:style w:type="paragraph" w:styleId="Pis">
    <w:name w:val="header"/>
    <w:basedOn w:val="Normaallaa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Jalus">
    <w:name w:val="footer"/>
    <w:basedOn w:val="Normaallaa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alloonText1">
    <w:name w:val="Balloon Text1"/>
    <w:basedOn w:val="Normaalla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oendilik">
    <w:name w:val="List Paragraph"/>
    <w:basedOn w:val="Normaallaad"/>
    <w:uiPriority w:val="34"/>
    <w:qFormat/>
    <w:pPr>
      <w:ind w:left="720"/>
    </w:pPr>
  </w:style>
  <w:style w:type="paragraph" w:customStyle="1" w:styleId="CommentText1">
    <w:name w:val="Comment Text1"/>
    <w:basedOn w:val="Normaallaad"/>
    <w:pPr>
      <w:spacing w:after="0" w:line="240" w:lineRule="auto"/>
    </w:pPr>
    <w:rPr>
      <w:rFonts w:eastAsia="Calibri"/>
      <w:sz w:val="20"/>
      <w:szCs w:val="20"/>
    </w:rPr>
  </w:style>
  <w:style w:type="paragraph" w:customStyle="1" w:styleId="Style1">
    <w:name w:val="Style1"/>
    <w:basedOn w:val="Pealkiri1"/>
    <w:pPr>
      <w:numPr>
        <w:numId w:val="1"/>
      </w:numPr>
      <w:autoSpaceDE w:val="0"/>
      <w:spacing w:before="240" w:after="240" w:line="240" w:lineRule="auto"/>
      <w:jc w:val="both"/>
    </w:pPr>
    <w:rPr>
      <w:rFonts w:ascii="Times New Roman" w:hAnsi="Times New Roman"/>
      <w:bCs w:val="0"/>
      <w:color w:val="auto"/>
      <w:sz w:val="20"/>
      <w:szCs w:val="24"/>
    </w:rPr>
  </w:style>
  <w:style w:type="paragraph" w:styleId="Vahedeta">
    <w:name w:val="No Spacing"/>
    <w:qFormat/>
    <w:pPr>
      <w:suppressAutoHyphens/>
    </w:pPr>
    <w:rPr>
      <w:sz w:val="24"/>
      <w:szCs w:val="22"/>
      <w:lang w:eastAsia="ar-SA"/>
    </w:rPr>
  </w:style>
  <w:style w:type="paragraph" w:styleId="Allmrkusetekst">
    <w:name w:val="footnote text"/>
    <w:basedOn w:val="Normaallaad"/>
    <w:pPr>
      <w:spacing w:after="0" w:line="240" w:lineRule="auto"/>
    </w:pPr>
    <w:rPr>
      <w:rFonts w:eastAsia="Calibri"/>
      <w:sz w:val="20"/>
      <w:szCs w:val="20"/>
    </w:rPr>
  </w:style>
  <w:style w:type="paragraph" w:customStyle="1" w:styleId="Body">
    <w:name w:val="Body"/>
    <w:basedOn w:val="Kehatekst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customStyle="1" w:styleId="CommentSubject1">
    <w:name w:val="Comment Subject1"/>
    <w:basedOn w:val="CommentText1"/>
    <w:next w:val="CommentText1"/>
    <w:pPr>
      <w:spacing w:after="200"/>
    </w:pPr>
    <w:rPr>
      <w:rFonts w:eastAsia="Times New Roman"/>
      <w:b/>
      <w:bCs/>
    </w:rPr>
  </w:style>
  <w:style w:type="paragraph" w:customStyle="1" w:styleId="Tabelisisu">
    <w:name w:val="Tabeli sisu"/>
    <w:basedOn w:val="Normaallaad"/>
    <w:pPr>
      <w:suppressLineNumbers/>
    </w:pPr>
  </w:style>
  <w:style w:type="paragraph" w:customStyle="1" w:styleId="Tabelipis">
    <w:name w:val="Tabeli päis"/>
    <w:basedOn w:val="Tabelisisu"/>
    <w:pPr>
      <w:jc w:val="center"/>
    </w:pPr>
    <w:rPr>
      <w:b/>
      <w:bCs/>
    </w:rPr>
  </w:style>
  <w:style w:type="table" w:styleId="Kontuurtabel">
    <w:name w:val="Table Grid"/>
    <w:basedOn w:val="Normaaltabel"/>
    <w:uiPriority w:val="59"/>
    <w:rsid w:val="00A23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6107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JutumullitekstMrk">
    <w:name w:val="Jutumullitekst Märk"/>
    <w:link w:val="Jutumullitekst"/>
    <w:uiPriority w:val="99"/>
    <w:semiHidden/>
    <w:rsid w:val="0076107C"/>
    <w:rPr>
      <w:rFonts w:ascii="Tahoma" w:hAnsi="Tahoma" w:cs="Tahoma"/>
      <w:sz w:val="16"/>
      <w:szCs w:val="16"/>
      <w:lang w:eastAsia="ar-SA"/>
    </w:rPr>
  </w:style>
  <w:style w:type="character" w:customStyle="1" w:styleId="Pealkiri3Mrk">
    <w:name w:val="Pealkiri 3 Märk"/>
    <w:link w:val="Pealkiri3"/>
    <w:uiPriority w:val="9"/>
    <w:rsid w:val="00B11672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phitekst11">
    <w:name w:val="põhitekst 1.1"/>
    <w:basedOn w:val="Pealkiri2"/>
    <w:rsid w:val="008310F7"/>
    <w:pPr>
      <w:keepNext w:val="0"/>
      <w:tabs>
        <w:tab w:val="num" w:pos="643"/>
      </w:tabs>
      <w:suppressAutoHyphens w:val="0"/>
      <w:autoSpaceDE w:val="0"/>
      <w:autoSpaceDN w:val="0"/>
      <w:spacing w:before="0" w:after="0" w:line="240" w:lineRule="auto"/>
      <w:ind w:left="643" w:hanging="360"/>
      <w:jc w:val="both"/>
    </w:pPr>
    <w:rPr>
      <w:rFonts w:ascii="Times New Roman" w:hAnsi="Times New Roman"/>
      <w:b w:val="0"/>
      <w:bCs w:val="0"/>
      <w:i w:val="0"/>
      <w:iCs w:val="0"/>
      <w:sz w:val="24"/>
      <w:szCs w:val="24"/>
      <w:lang w:eastAsia="et-EE"/>
    </w:rPr>
  </w:style>
  <w:style w:type="paragraph" w:customStyle="1" w:styleId="Standard">
    <w:name w:val="Standard"/>
    <w:rsid w:val="008310F7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lang w:eastAsia="en-US"/>
    </w:rPr>
  </w:style>
  <w:style w:type="character" w:customStyle="1" w:styleId="Pealkiri2Mrk">
    <w:name w:val="Pealkiri 2 Märk"/>
    <w:link w:val="Pealkiri2"/>
    <w:uiPriority w:val="9"/>
    <w:semiHidden/>
    <w:rsid w:val="008310F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Klastatudhperlink">
    <w:name w:val="FollowedHyperlink"/>
    <w:uiPriority w:val="99"/>
    <w:semiHidden/>
    <w:unhideWhenUsed/>
    <w:rsid w:val="00866607"/>
    <w:rPr>
      <w:color w:val="954F72"/>
      <w:u w:val="single"/>
    </w:rPr>
  </w:style>
  <w:style w:type="paragraph" w:styleId="Kehatekst2">
    <w:name w:val="Body Text 2"/>
    <w:basedOn w:val="Normaallaad"/>
    <w:link w:val="Kehatekst2Mrk"/>
    <w:rsid w:val="00B95AD1"/>
    <w:pPr>
      <w:spacing w:after="120" w:line="480" w:lineRule="auto"/>
    </w:pPr>
    <w:rPr>
      <w:kern w:val="1"/>
      <w:szCs w:val="24"/>
    </w:rPr>
  </w:style>
  <w:style w:type="character" w:customStyle="1" w:styleId="Kehatekst2Mrk">
    <w:name w:val="Kehatekst 2 Märk"/>
    <w:link w:val="Kehatekst2"/>
    <w:rsid w:val="00B95AD1"/>
    <w:rPr>
      <w:kern w:val="1"/>
      <w:sz w:val="24"/>
      <w:szCs w:val="24"/>
      <w:lang w:eastAsia="ar-SA"/>
    </w:rPr>
  </w:style>
  <w:style w:type="character" w:customStyle="1" w:styleId="tyhik">
    <w:name w:val="tyhik"/>
    <w:rsid w:val="00B95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335</Words>
  <Characters>1947</Characters>
  <Application>Microsoft Office Word</Application>
  <DocSecurity>0</DocSecurity>
  <Lines>16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HANKEKUTSE</vt:lpstr>
      <vt:lpstr>HANKEKUTSE</vt:lpstr>
      <vt:lpstr>HANKEKUTSE</vt:lpstr>
    </vt:vector>
  </TitlesOfParts>
  <Company>HP</Company>
  <LinksUpToDate>false</LinksUpToDate>
  <CharactersWithSpaces>2278</CharactersWithSpaces>
  <SharedDoc>false</SharedDoc>
  <HLinks>
    <vt:vector size="6" baseType="variant">
      <vt:variant>
        <vt:i4>7667788</vt:i4>
      </vt:variant>
      <vt:variant>
        <vt:i4>0</vt:i4>
      </vt:variant>
      <vt:variant>
        <vt:i4>0</vt:i4>
      </vt:variant>
      <vt:variant>
        <vt:i4>5</vt:i4>
      </vt:variant>
      <vt:variant>
        <vt:lpwstr>mailto:vv@laanenigula.ee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HANKEKUTSE</dc:title>
  <dc:subject/>
  <dc:creator>Ametnik</dc:creator>
  <cp:keywords/>
  <dc:description/>
  <cp:lastModifiedBy>Liina Kaljuveer</cp:lastModifiedBy>
  <cp:revision>23</cp:revision>
  <dcterms:created xsi:type="dcterms:W3CDTF">2020-11-23T07:23:00Z</dcterms:created>
  <dcterms:modified xsi:type="dcterms:W3CDTF">2020-11-23T11:50:00Z</dcterms:modified>
</cp:coreProperties>
</file>